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34"/>
          <w:szCs w:val="34"/>
        </w:rPr>
        <w:tabs>
          <w:tab w:pos="8320" w:val="left"/>
        </w:tabs>
        <w:jc w:val="left"/>
        <w:spacing w:before="75" w:lineRule="exact" w:line="360"/>
        <w:ind w:left="493"/>
      </w:pPr>
      <w:r>
        <w:rPr>
          <w:rFonts w:cs="Garamond" w:hAnsi="Garamond" w:eastAsia="Garamond" w:ascii="Garamond"/>
          <w:b/>
          <w:w w:val="99"/>
          <w:sz w:val="34"/>
          <w:szCs w:val="34"/>
        </w:rPr>
      </w:r>
      <w:r>
        <w:rPr>
          <w:rFonts w:cs="Garamond" w:hAnsi="Garamond" w:eastAsia="Garamond" w:ascii="Garamond"/>
          <w:b/>
          <w:w w:val="99"/>
          <w:sz w:val="34"/>
          <w:szCs w:val="34"/>
          <w:u w:val="single" w:color="000000"/>
        </w:rPr>
        <w:t>C</w:t>
      </w:r>
      <w:r>
        <w:rPr>
          <w:rFonts w:cs="Garamond" w:hAnsi="Garamond" w:eastAsia="Garamond" w:ascii="Garamond"/>
          <w:b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w w:val="101"/>
          <w:sz w:val="27"/>
          <w:szCs w:val="27"/>
          <w:u w:val="single" w:color="000000"/>
        </w:rPr>
        <w:t>ONFIDENTI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  <w:t>A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L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 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  <w:t>R</w:t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ESUME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 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  <w:t>(</w:t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  <w:t>S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  <w:t>A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MPLE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1"/>
          <w:sz w:val="27"/>
          <w:szCs w:val="27"/>
          <w:u w:val="single" w:color="000000"/>
        </w:rPr>
        <w:t> </w:t>
      </w:r>
      <w:r>
        <w:rPr>
          <w:rFonts w:cs="Garamond" w:hAnsi="Garamond" w:eastAsia="Garamond" w:ascii="Garamond"/>
          <w:b/>
          <w:spacing w:val="-2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  <w:t>O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1"/>
          <w:sz w:val="27"/>
          <w:szCs w:val="27"/>
          <w:u w:val="single" w:color="000000"/>
        </w:rPr>
        <w:t>L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  <w:t>Y</w:t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1"/>
          <w:sz w:val="27"/>
          <w:szCs w:val="27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  <w:t>)</w:t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4"/>
          <w:szCs w:val="34"/>
          <w:u w:val="single" w:color="00000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4"/>
          <w:szCs w:val="34"/>
          <w:u w:val="single" w:color="000000"/>
        </w:rPr>
        <w:tab/>
      </w:r>
      <w:r>
        <w:rPr>
          <w:rFonts w:cs="Garamond" w:hAnsi="Garamond" w:eastAsia="Garamond" w:ascii="Garamond"/>
          <w:b/>
          <w:spacing w:val="0"/>
          <w:w w:val="100"/>
          <w:sz w:val="34"/>
          <w:szCs w:val="3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4"/>
          <w:szCs w:val="34"/>
        </w:rPr>
      </w:r>
      <w:r>
        <w:rPr>
          <w:rFonts w:cs="Garamond" w:hAnsi="Garamond" w:eastAsia="Garamond" w:ascii="Garamond"/>
          <w:spacing w:val="0"/>
          <w:w w:val="100"/>
          <w:sz w:val="34"/>
          <w:szCs w:val="3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30"/>
          <w:szCs w:val="30"/>
        </w:rPr>
        <w:jc w:val="left"/>
        <w:spacing w:before="32"/>
        <w:ind w:left="182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</w:t>
      </w:r>
      <w:r>
        <w:rPr>
          <w:rFonts w:cs="Garamond" w:hAnsi="Garamond" w:eastAsia="Garamond" w:ascii="Garamond"/>
          <w:spacing w:val="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</w:rPr>
        <w:t>John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</w:rPr>
        <w:t>Smith</w:t>
      </w:r>
      <w:r>
        <w:rPr>
          <w:rFonts w:cs="Garamond" w:hAnsi="Garamond" w:eastAsia="Garamond" w:ascii="Garamond"/>
          <w:spacing w:val="0"/>
          <w:w w:val="100"/>
          <w:sz w:val="30"/>
          <w:szCs w:val="3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"/>
        <w:ind w:left="182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John</w:t>
      </w:r>
      <w:r>
        <w:rPr>
          <w:rFonts w:cs="Garamond" w:hAnsi="Garamond" w:eastAsia="Garamond" w:ascii="Garamond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Street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6"/>
        <w:ind w:left="3390" w:right="3540"/>
      </w:pPr>
      <w:r>
        <w:pict>
          <v:group style="position:absolute;margin-left:108.76pt;margin-top:81.52pt;width:394.54pt;height:122.98pt;mso-position-horizontal-relative:page;mso-position-vertical-relative:page;z-index:-242" coordorigin="2175,1630" coordsize="7891,2460">
            <v:shape style="position:absolute;left:2185;top:1640;width:7871;height:217" coordorigin="2185,1640" coordsize="7871,217" path="m2185,1858l10056,1858,10056,1640,2185,1640,2185,1858xe" filled="t" fillcolor="#E5E5E5" stroked="f">
              <v:path arrowok="t"/>
              <v:fill/>
            </v:shape>
            <v:shape style="position:absolute;left:2185;top:1858;width:7871;height:338" coordorigin="2185,1858" coordsize="7871,338" path="m2185,2196l10056,2196,10056,1858,2185,1858,2185,2196xe" filled="t" fillcolor="#E5E5E5" stroked="f">
              <v:path arrowok="t"/>
              <v:fill/>
            </v:shape>
            <v:shape style="position:absolute;left:2185;top:2196;width:7871;height:275" coordorigin="2185,2196" coordsize="7871,275" path="m2185,2471l10056,2471,10056,2196,2185,2196,2185,2471xe" filled="t" fillcolor="#E5E5E5" stroked="f">
              <v:path arrowok="t"/>
              <v:fill/>
            </v:shape>
            <v:shape style="position:absolute;left:2185;top:2471;width:7871;height:275" coordorigin="2185,2471" coordsize="7871,275" path="m2185,2746l10056,2746,10056,2471,2185,2471,2185,2746xe" filled="t" fillcolor="#E5E5E5" stroked="f">
              <v:path arrowok="t"/>
              <v:fill/>
            </v:shape>
            <v:shape style="position:absolute;left:2185;top:2746;width:7871;height:276" coordorigin="2185,2746" coordsize="7871,276" path="m2185,3022l10056,3022,10056,2746,2185,2746,2185,3022xe" filled="t" fillcolor="#E5E5E5" stroked="f">
              <v:path arrowok="t"/>
              <v:fill/>
            </v:shape>
            <v:shape style="position:absolute;left:2185;top:3022;width:7871;height:275" coordorigin="2185,3022" coordsize="7871,275" path="m2185,3296l10056,3296,10056,3022,2185,3022,2185,3296xe" filled="t" fillcolor="#E5E5E5" stroked="f">
              <v:path arrowok="t"/>
              <v:fill/>
            </v:shape>
            <v:shape style="position:absolute;left:2185;top:3296;width:7871;height:276" coordorigin="2185,3296" coordsize="7871,276" path="m2185,3572l10056,3572,10056,3296,2185,3296,2185,3572xe" filled="t" fillcolor="#E5E5E5" stroked="f">
              <v:path arrowok="t"/>
              <v:fill/>
            </v:shape>
            <v:shape style="position:absolute;left:2185;top:3572;width:7871;height:274" coordorigin="2185,3572" coordsize="7871,274" path="m2185,3846l10056,3846,10056,3572,2185,3572,2185,3846xe" filled="t" fillcolor="#E5E5E5" stroked="f">
              <v:path arrowok="t"/>
              <v:fill/>
            </v:shape>
            <v:shape style="position:absolute;left:2185;top:3846;width:7871;height:234" coordorigin="2185,3846" coordsize="7871,234" path="m2185,4080l10056,4080,10056,3846,2185,3846,2185,4080xe" filled="t" fillcolor="#E5E5E5" stroked="f">
              <v:path arrowok="t"/>
              <v:fill/>
            </v:shape>
            <w10:wrap type="none"/>
          </v:group>
        </w:pic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ville</w:t>
      </w:r>
      <w:r>
        <w:rPr>
          <w:rFonts w:cs="Garamond" w:hAnsi="Garamond" w:eastAsia="Garamond" w:ascii="Garamond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5000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" w:lineRule="auto" w:line="245"/>
        <w:ind w:left="1827" w:right="440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Date</w:t>
      </w:r>
      <w:r>
        <w:rPr>
          <w:rFonts w:cs="Garamond" w:hAnsi="Garamond" w:eastAsia="Garamond" w:ascii="Garamond"/>
          <w:spacing w:val="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</w:t>
      </w:r>
      <w:r>
        <w:rPr>
          <w:rFonts w:cs="Garamond" w:hAnsi="Garamond" w:eastAsia="Garamond" w:ascii="Garamond"/>
          <w:spacing w:val="3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(</w:t>
      </w:r>
      <w:r>
        <w:rPr>
          <w:rFonts w:cs="Garamond" w:hAnsi="Garamond" w:eastAsia="Garamond" w:ascii="Garamond"/>
          <w:spacing w:val="-1"/>
          <w:w w:val="102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pti</w:t>
      </w:r>
      <w:r>
        <w:rPr>
          <w:rFonts w:cs="Garamond" w:hAnsi="Garamond" w:eastAsia="Garamond" w:ascii="Garamond"/>
          <w:spacing w:val="-1"/>
          <w:w w:val="102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na</w:t>
      </w:r>
      <w:r>
        <w:rPr>
          <w:rFonts w:cs="Garamond" w:hAnsi="Garamond" w:eastAsia="Garamond" w:ascii="Garamond"/>
          <w:spacing w:val="-1"/>
          <w:w w:val="102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Mobile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827"/>
      </w:pPr>
      <w:r>
        <w:rPr>
          <w:rFonts w:cs="Garamond" w:hAnsi="Garamond" w:eastAsia="Garamond" w:ascii="Garamond"/>
          <w:spacing w:val="0"/>
          <w:w w:val="102"/>
          <w:position w:val="1"/>
          <w:sz w:val="24"/>
          <w:szCs w:val="24"/>
        </w:rPr>
        <w:t>Email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6" w:lineRule="exact" w:line="260"/>
        <w:ind w:left="182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</w:t>
      </w:r>
      <w:r>
        <w:rPr>
          <w:rFonts w:cs="Garamond" w:hAnsi="Garamond" w:eastAsia="Garamond" w:ascii="Garamond"/>
          <w:spacing w:val="4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</w:t>
      </w:r>
      <w:r>
        <w:rPr>
          <w:rFonts w:cs="Garamond" w:hAnsi="Garamond" w:eastAsia="Garamond" w:ascii="Garamond"/>
          <w:spacing w:val="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wn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2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anspo</w:t>
      </w:r>
      <w:r>
        <w:rPr>
          <w:rFonts w:cs="Garamond" w:hAnsi="Garamond" w:eastAsia="Garamond" w:ascii="Garamond"/>
          <w:spacing w:val="-3"/>
          <w:w w:val="102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2"/>
          <w:sz w:val="24"/>
          <w:szCs w:val="24"/>
        </w:rPr>
        <w:t>t)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both"/>
        <w:spacing w:before="46"/>
        <w:ind w:left="493" w:right="4836"/>
      </w:pPr>
      <w:r>
        <w:pict>
          <v:group style="position:absolute;margin-left:109.26pt;margin-top:14.7582pt;width:393.54pt;height:0pt;mso-position-horizontal-relative:page;mso-position-vertical-relative:paragraph;z-index:-241" coordorigin="2185,295" coordsize="7871,0">
            <v:shape style="position:absolute;left:2185;top:295;width:7871;height:0" coordorigin="2185,295" coordsize="7871,0" path="m2185,295l10056,295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ER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ONAL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REER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-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1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TATEM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NT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both"/>
        <w:spacing w:lineRule="auto" w:line="246"/>
        <w:ind w:left="493" w:right="457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2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build</w:t>
      </w:r>
      <w:r>
        <w:rPr>
          <w:rFonts w:cs="Garamond" w:hAnsi="Garamond" w:eastAsia="Garamond" w:ascii="Garamond"/>
          <w:spacing w:val="3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upon</w:t>
      </w:r>
      <w:r>
        <w:rPr>
          <w:rFonts w:cs="Garamond" w:hAnsi="Garamond" w:eastAsia="Garamond" w:ascii="Garamond"/>
          <w:spacing w:val="3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2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8</w:t>
      </w:r>
      <w:r>
        <w:rPr>
          <w:rFonts w:cs="Garamond" w:hAnsi="Garamond" w:eastAsia="Garamond" w:ascii="Garamond"/>
          <w:spacing w:val="2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years</w:t>
      </w:r>
      <w:r>
        <w:rPr>
          <w:rFonts w:cs="Garamond" w:hAnsi="Garamond" w:eastAsia="Garamond" w:ascii="Garamond"/>
          <w:spacing w:val="3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2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successful</w:t>
      </w:r>
      <w:r>
        <w:rPr>
          <w:rFonts w:cs="Garamond" w:hAnsi="Garamond" w:eastAsia="Garamond" w:ascii="Garamond"/>
          <w:spacing w:val="4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sal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s,</w:t>
      </w:r>
      <w:r>
        <w:rPr>
          <w:rFonts w:cs="Garamond" w:hAnsi="Garamond" w:eastAsia="Garamond" w:ascii="Garamond"/>
          <w:spacing w:val="3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customer</w:t>
      </w:r>
      <w:r>
        <w:rPr>
          <w:rFonts w:cs="Garamond" w:hAnsi="Garamond" w:eastAsia="Garamond" w:ascii="Garamond"/>
          <w:spacing w:val="4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service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3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re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spacing w:val="-1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il</w:t>
      </w:r>
      <w:r>
        <w:rPr>
          <w:rFonts w:cs="Garamond" w:hAnsi="Garamond" w:eastAsia="Garamond" w:ascii="Garamond"/>
          <w:spacing w:val="2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management</w:t>
      </w:r>
      <w:r>
        <w:rPr>
          <w:rFonts w:cs="Garamond" w:hAnsi="Garamond" w:eastAsia="Garamond" w:ascii="Garamond"/>
          <w:spacing w:val="2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experien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4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sec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4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3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lead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rsh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4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role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that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nables</w:t>
      </w:r>
      <w:r>
        <w:rPr>
          <w:rFonts w:cs="Garamond" w:hAnsi="Garamond" w:eastAsia="Garamond" w:ascii="Garamond"/>
          <w:spacing w:val="4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</w:t>
      </w:r>
      <w:r>
        <w:rPr>
          <w:rFonts w:cs="Garamond" w:hAnsi="Garamond" w:eastAsia="Garamond" w:ascii="Garamond"/>
          <w:spacing w:val="3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3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aw</w:t>
      </w:r>
      <w:r>
        <w:rPr>
          <w:rFonts w:cs="Garamond" w:hAnsi="Garamond" w:eastAsia="Garamond" w:ascii="Garamond"/>
          <w:spacing w:val="3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u</w:t>
      </w:r>
      <w:r>
        <w:rPr>
          <w:rFonts w:cs="Garamond" w:hAnsi="Garamond" w:eastAsia="Garamond" w:ascii="Garamond"/>
          <w:spacing w:val="-1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3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xperie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ce,</w:t>
      </w:r>
      <w:r>
        <w:rPr>
          <w:rFonts w:cs="Garamond" w:hAnsi="Garamond" w:eastAsia="Garamond" w:ascii="Garamond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en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track</w:t>
      </w:r>
      <w:r>
        <w:rPr>
          <w:rFonts w:cs="Garamond" w:hAnsi="Garamond" w:eastAsia="Garamond" w:ascii="Garamond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record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achie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ing</w:t>
      </w:r>
      <w:r>
        <w:rPr>
          <w:rFonts w:cs="Garamond" w:hAnsi="Garamond" w:eastAsia="Garamond" w:ascii="Garamond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lts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oal</w:t>
      </w:r>
      <w:r>
        <w:rPr>
          <w:rFonts w:cs="Garamond" w:hAnsi="Garamond" w:eastAsia="Garamond" w:ascii="Garamond"/>
          <w:spacing w:val="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orient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nature.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both"/>
        <w:spacing w:lineRule="exact" w:line="240"/>
        <w:ind w:left="493" w:right="5998"/>
      </w:pPr>
      <w:r>
        <w:pict>
          <v:group style="position:absolute;margin-left:109.26pt;margin-top:13.59pt;width:393.54pt;height:0pt;mso-position-horizontal-relative:page;mso-position-vertical-relative:paragraph;z-index:-240" coordorigin="2185,272" coordsize="7871,0">
            <v:shape style="position:absolute;left:2185;top:272;width:7871;height:0" coordorigin="2185,272" coordsize="7871,0" path="m2185,272l10056,272e" filled="f" stroked="t" strokeweight="0.52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b/>
          <w:spacing w:val="-12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43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personal</w:t>
      </w:r>
      <w:r>
        <w:rPr>
          <w:rFonts w:cs="Garamond" w:hAnsi="Garamond" w:eastAsia="Garamond" w:ascii="Garamond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ssion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retail</w:t>
      </w:r>
      <w:r>
        <w:rPr>
          <w:rFonts w:cs="Garamond" w:hAnsi="Garamond" w:eastAsia="Garamond" w:ascii="Garamond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sales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5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Customer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ser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ice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eade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hip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Proven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ability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obta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esults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Ability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ld</w:t>
      </w:r>
      <w:r>
        <w:rPr>
          <w:rFonts w:cs="Garamond" w:hAnsi="Garamond" w:eastAsia="Garamond" w:ascii="Garamond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lead</w:t>
      </w:r>
      <w:r>
        <w:rPr>
          <w:rFonts w:cs="Garamond" w:hAnsi="Garamond" w:eastAsia="Garamond" w:ascii="Garamond"/>
          <w:spacing w:val="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cohes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ve</w:t>
      </w:r>
      <w:r>
        <w:rPr>
          <w:rFonts w:cs="Garamond" w:hAnsi="Garamond" w:eastAsia="Garamond" w:ascii="Garamond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ocused</w:t>
      </w:r>
      <w:r>
        <w:rPr>
          <w:rFonts w:cs="Garamond" w:hAnsi="Garamond" w:eastAsia="Garamond" w:ascii="Garamond"/>
          <w:spacing w:val="1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te</w:t>
      </w:r>
      <w:r>
        <w:rPr>
          <w:rFonts w:cs="Garamond" w:hAnsi="Garamond" w:eastAsia="Garamond" w:ascii="Garamond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5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</w:t>
      </w:r>
      <w:r>
        <w:rPr>
          <w:rFonts w:cs="Garamond" w:hAnsi="Garamond" w:eastAsia="Garamond" w:ascii="Garamond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Word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(a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vanced)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</w:t>
      </w:r>
      <w:r>
        <w:rPr>
          <w:rFonts w:cs="Garamond" w:hAnsi="Garamond" w:eastAsia="Garamond" w:ascii="Garamond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Excel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(i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termediat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)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</w:t>
      </w:r>
      <w:r>
        <w:rPr>
          <w:rFonts w:cs="Garamond" w:hAnsi="Garamond" w:eastAsia="Garamond" w:ascii="Garamond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Power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oint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2"/>
          <w:sz w:val="23"/>
          <w:szCs w:val="23"/>
        </w:rPr>
        <w:t>(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dvanced)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5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ock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Take,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Point</w:t>
      </w:r>
      <w:r>
        <w:rPr>
          <w:rFonts w:cs="Garamond" w:hAnsi="Garamond" w:eastAsia="Garamond" w:ascii="Garamond"/>
          <w:spacing w:val="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Sale</w:t>
      </w:r>
      <w:r>
        <w:rPr>
          <w:rFonts w:cs="Garamond" w:hAnsi="Garamond" w:eastAsia="Garamond" w:ascii="Garamond"/>
          <w:spacing w:val="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&amp;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Inventory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nageme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skills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x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cellent</w:t>
      </w:r>
      <w:r>
        <w:rPr>
          <w:rFonts w:cs="Garamond" w:hAnsi="Garamond" w:eastAsia="Garamond" w:ascii="Garamond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merchandising</w:t>
      </w:r>
      <w:r>
        <w:rPr>
          <w:rFonts w:cs="Garamond" w:hAnsi="Garamond" w:eastAsia="Garamond" w:ascii="Garamond"/>
          <w:spacing w:val="2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ski</w:t>
      </w:r>
      <w:r>
        <w:rPr>
          <w:rFonts w:cs="Garamond" w:hAnsi="Garamond" w:eastAsia="Garamond" w:ascii="Garamond"/>
          <w:spacing w:val="1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ls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speak</w:t>
      </w:r>
      <w:r>
        <w:rPr>
          <w:rFonts w:cs="Garamond" w:hAnsi="Garamond" w:eastAsia="Garamond" w:ascii="Garamond"/>
          <w:spacing w:val="-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2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left="493"/>
      </w:pPr>
      <w:r>
        <w:pict>
          <v:group style="position:absolute;margin-left:109.26pt;margin-top:13.59pt;width:393.54pt;height:0pt;mso-position-horizontal-relative:page;mso-position-vertical-relative:paragraph;z-index:-239" coordorigin="2185,272" coordsize="7871,0">
            <v:shape style="position:absolute;left:2185;top:272;width:7871;height:0" coordorigin="2185,272" coordsize="7871,0" path="m2185,272l10056,272e" filled="f" stroked="t" strokeweight="0.52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LOY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NT</w:t>
      </w:r>
      <w:r>
        <w:rPr>
          <w:rFonts w:cs="Garamond" w:hAnsi="Garamond" w:eastAsia="Garamond" w:ascii="Garamond"/>
          <w:b/>
          <w:spacing w:val="-1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ISTORY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lineRule="auto" w:line="487"/>
        <w:ind w:left="493" w:right="4634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Da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</w:t>
      </w:r>
      <w:r>
        <w:rPr>
          <w:rFonts w:cs="Garamond" w:hAnsi="Garamond" w:eastAsia="Garamond" w:ascii="Garamond"/>
          <w:b/>
          <w:spacing w:val="3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Feb</w:t>
      </w:r>
      <w:r>
        <w:rPr>
          <w:rFonts w:cs="Garamond" w:hAnsi="Garamond" w:eastAsia="Garamond" w:ascii="Garamond"/>
          <w:b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2005</w:t>
      </w:r>
      <w:r>
        <w:rPr>
          <w:rFonts w:cs="Garamond" w:hAnsi="Garamond" w:eastAsia="Garamond" w:ascii="Garamond"/>
          <w:b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-1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urrent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ploye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</w:t>
      </w:r>
      <w:r>
        <w:rPr>
          <w:rFonts w:cs="Garamond" w:hAnsi="Garamond" w:eastAsia="Garamond" w:ascii="Garamond"/>
          <w:b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Company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Pty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Position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egio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Manager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Respons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ili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ies: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sa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Ind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n,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and</w:t>
      </w:r>
      <w:r>
        <w:rPr>
          <w:rFonts w:cs="Garamond" w:hAnsi="Garamond" w:eastAsia="Garamond" w:ascii="Garamond"/>
          <w:spacing w:val="4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4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48</w:t>
      </w:r>
      <w:r>
        <w:rPr>
          <w:rFonts w:cs="Garamond" w:hAnsi="Garamond" w:eastAsia="Garamond" w:ascii="Garamond"/>
          <w:spacing w:val="4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s,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lud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6</w:t>
      </w:r>
      <w:r>
        <w:rPr>
          <w:rFonts w:cs="Garamond" w:hAnsi="Garamond" w:eastAsia="Garamond" w:ascii="Garamond"/>
          <w:spacing w:val="4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2187"/>
      </w:pP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hieving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sales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u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su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per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us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v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sts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outgoi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artici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thly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manageme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ging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stock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essing</w:t>
      </w:r>
      <w:r>
        <w:rPr>
          <w:rFonts w:cs="Garamond" w:hAnsi="Garamond" w:eastAsia="Garamond" w:ascii="Garamond"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ve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y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  <w:sectPr>
          <w:pgNumType w:start="1"/>
          <w:pgMar w:footer="618" w:header="0" w:top="940" w:bottom="280" w:left="1720" w:right="1720"/>
          <w:footerReference w:type="default" r:id="rId4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g,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chand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,</w:t>
      </w:r>
      <w:r>
        <w:rPr>
          <w:rFonts w:cs="Garamond" w:hAnsi="Garamond" w:eastAsia="Garamond" w:ascii="Garamond"/>
          <w:spacing w:val="3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ouse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eep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ng,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ev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sp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ys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Acco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shments: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hieving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les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growth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13.5%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nt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easing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age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6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%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last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months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Reducing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rn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ver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55%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mer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handi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g,</w:t>
      </w:r>
      <w:r>
        <w:rPr>
          <w:rFonts w:cs="Garamond" w:hAnsi="Garamond" w:eastAsia="Garamond" w:ascii="Garamond"/>
          <w:spacing w:val="3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ping</w:t>
      </w:r>
      <w:r>
        <w:rPr>
          <w:rFonts w:cs="Garamond" w:hAnsi="Garamond" w:eastAsia="Garamond" w:ascii="Garamond"/>
          <w:spacing w:val="3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tick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ting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st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ards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tabs>
          <w:tab w:pos="2180" w:val="left"/>
        </w:tabs>
        <w:jc w:val="left"/>
        <w:spacing w:before="6" w:lineRule="auto" w:line="248"/>
        <w:ind w:left="2187" w:right="455" w:hanging="340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ab/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prov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oye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ora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5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4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3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tio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4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5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4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th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ont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more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proach</w:t>
      </w:r>
      <w:r>
        <w:rPr>
          <w:rFonts w:cs="Garamond" w:hAnsi="Garamond" w:eastAsia="Garamond" w:ascii="Garamond"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ging</w:t>
      </w:r>
      <w:r>
        <w:rPr>
          <w:rFonts w:cs="Garamond" w:hAnsi="Garamond" w:eastAsia="Garamond" w:ascii="Garamond"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dev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pment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6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2187"/>
      </w:pP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ge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Reducing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dire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oper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5%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er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months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 w:lineRule="auto" w:line="495"/>
        <w:ind w:left="493" w:right="515" w:firstLine="1355"/>
      </w:pPr>
      <w:r>
        <w:pict>
          <v:group style="position:absolute;margin-left:109.26pt;margin-top:83.7782pt;width:393.54pt;height:0pt;mso-position-horizontal-relative:page;mso-position-vertical-relative:paragraph;z-index:-238" coordorigin="2185,1676" coordsize="7871,0">
            <v:shape style="position:absolute;left:2185;top:1676;width:7871;height:0" coordorigin="2185,1676" coordsize="7871,0" path="m2185,1676l10056,1676e" filled="f" stroked="t" strokeweight="0.57998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Being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ward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mpr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ved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Busine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Perf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3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w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ard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(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ed)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for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ving: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2" w:lineRule="exact" w:line="220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/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5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oyed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Da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</w:t>
      </w:r>
      <w:r>
        <w:rPr>
          <w:rFonts w:cs="Garamond" w:hAnsi="Garamond" w:eastAsia="Garamond" w:ascii="Garamond"/>
          <w:b/>
          <w:spacing w:val="3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Feb</w:t>
      </w:r>
      <w:r>
        <w:rPr>
          <w:rFonts w:cs="Garamond" w:hAnsi="Garamond" w:eastAsia="Garamond" w:ascii="Garamond"/>
          <w:b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2002</w:t>
      </w:r>
      <w:r>
        <w:rPr>
          <w:rFonts w:cs="Garamond" w:hAnsi="Garamond" w:eastAsia="Garamond" w:ascii="Garamond"/>
          <w:b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J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nuary</w:t>
      </w:r>
      <w:r>
        <w:rPr>
          <w:rFonts w:cs="Garamond" w:hAnsi="Garamond" w:eastAsia="Garamond" w:ascii="Garamond"/>
          <w:b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05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ploye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</w:t>
      </w:r>
      <w:r>
        <w:rPr>
          <w:rFonts w:cs="Garamond" w:hAnsi="Garamond" w:eastAsia="Garamond" w:ascii="Garamond"/>
          <w:b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Anoth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Pty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Ltd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Position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Respons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ili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ies: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sa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nt,</w:t>
      </w:r>
      <w:r>
        <w:rPr>
          <w:rFonts w:cs="Garamond" w:hAnsi="Garamond" w:eastAsia="Garamond" w:ascii="Garamond"/>
          <w:spacing w:val="4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3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</w:t>
      </w:r>
      <w:r>
        <w:rPr>
          <w:rFonts w:cs="Garamond" w:hAnsi="Garamond" w:eastAsia="Garamond" w:ascii="Garamond"/>
          <w:spacing w:val="4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10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team</w:t>
      </w:r>
      <w:r>
        <w:rPr>
          <w:rFonts w:cs="Garamond" w:hAnsi="Garamond" w:eastAsia="Garamond" w:ascii="Garamond"/>
          <w:spacing w:val="2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embers,</w:t>
      </w:r>
      <w:r>
        <w:rPr>
          <w:rFonts w:cs="Garamond" w:hAnsi="Garamond" w:eastAsia="Garamond" w:ascii="Garamond"/>
          <w:spacing w:val="4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including</w:t>
      </w:r>
      <w:r>
        <w:rPr>
          <w:rFonts w:cs="Garamond" w:hAnsi="Garamond" w:eastAsia="Garamond" w:ascii="Garamond"/>
          <w:spacing w:val="3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both"/>
        <w:spacing w:before="8"/>
        <w:ind w:left="2187" w:right="463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Assist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2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Store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Manager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hieving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sales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u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su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per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us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v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sts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outgoi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artici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thly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manageme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Acco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shments: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hieving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wth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18%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months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easing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’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le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by</w:t>
      </w:r>
      <w:r>
        <w:rPr>
          <w:rFonts w:cs="Garamond" w:hAnsi="Garamond" w:eastAsia="Garamond" w:ascii="Garamond"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18%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ast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1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2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Reducing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rn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ver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at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store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40%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mer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handi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g,</w:t>
      </w:r>
      <w:r>
        <w:rPr>
          <w:rFonts w:cs="Garamond" w:hAnsi="Garamond" w:eastAsia="Garamond" w:ascii="Garamond"/>
          <w:spacing w:val="3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ping</w:t>
      </w:r>
      <w:r>
        <w:rPr>
          <w:rFonts w:cs="Garamond" w:hAnsi="Garamond" w:eastAsia="Garamond" w:ascii="Garamond"/>
          <w:spacing w:val="3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tick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ting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st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ards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ov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oy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om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f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ont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Reducing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operat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costs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at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my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5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%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er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months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Reduced</w:t>
      </w:r>
      <w:r>
        <w:rPr>
          <w:rFonts w:cs="Garamond" w:hAnsi="Garamond" w:eastAsia="Garamond" w:ascii="Garamond"/>
          <w:spacing w:val="2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shr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ge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to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ss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than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1%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 w:lineRule="auto" w:line="496"/>
        <w:ind w:left="493" w:right="1134" w:firstLine="1355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Being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award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Most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ved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Store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Manag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Aw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(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)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for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ving: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tabs>
          <w:tab w:pos="2180" w:val="left"/>
        </w:tabs>
        <w:jc w:val="left"/>
        <w:spacing w:lineRule="auto" w:line="248"/>
        <w:ind w:left="2187" w:right="456" w:hanging="340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ab/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3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es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Pty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2002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en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subs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q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3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omot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Store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Manager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both"/>
        <w:spacing w:before="1" w:lineRule="auto" w:line="247"/>
        <w:ind w:left="2187" w:right="457"/>
        <w:sectPr>
          <w:pgMar w:header="1038" w:footer="618" w:top="1300" w:bottom="280" w:left="1720" w:right="1720"/>
          <w:headerReference w:type="default" r:id="rId5"/>
          <w:pgSz w:w="12240" w:h="15840"/>
        </w:sectPr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18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3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ter,</w:t>
      </w:r>
      <w:r>
        <w:rPr>
          <w:rFonts w:cs="Garamond" w:hAnsi="Garamond" w:eastAsia="Garamond" w:ascii="Garamond"/>
          <w:spacing w:val="3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was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nfide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4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that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dev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4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my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skills</w:t>
      </w:r>
      <w:r>
        <w:rPr>
          <w:rFonts w:cs="Garamond" w:hAnsi="Garamond" w:eastAsia="Garamond" w:ascii="Garamond"/>
          <w:spacing w:val="3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5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4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4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3</w:t>
      </w:r>
      <w:r>
        <w:rPr>
          <w:rFonts w:cs="Garamond" w:hAnsi="Garamond" w:eastAsia="Garamond" w:ascii="Garamond"/>
          <w:spacing w:val="4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and</w:t>
      </w:r>
      <w:r>
        <w:rPr>
          <w:rFonts w:cs="Garamond" w:hAnsi="Garamond" w:eastAsia="Garamond" w:ascii="Garamond"/>
          <w:spacing w:val="4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4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to</w:t>
      </w:r>
      <w:r>
        <w:rPr>
          <w:rFonts w:cs="Garamond" w:hAnsi="Garamond" w:eastAsia="Garamond" w:ascii="Garamond"/>
          <w:spacing w:val="4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5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4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pport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ty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em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y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Da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</w:t>
      </w:r>
      <w:r>
        <w:rPr>
          <w:rFonts w:cs="Garamond" w:hAnsi="Garamond" w:eastAsia="Garamond" w:ascii="Garamond"/>
          <w:b/>
          <w:spacing w:val="3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June</w:t>
      </w:r>
      <w:r>
        <w:rPr>
          <w:rFonts w:cs="Garamond" w:hAnsi="Garamond" w:eastAsia="Garamond" w:ascii="Garamond"/>
          <w:b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01</w:t>
      </w:r>
      <w:r>
        <w:rPr>
          <w:rFonts w:cs="Garamond" w:hAnsi="Garamond" w:eastAsia="Garamond" w:ascii="Garamond"/>
          <w:b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January</w:t>
      </w:r>
      <w:r>
        <w:rPr>
          <w:rFonts w:cs="Garamond" w:hAnsi="Garamond" w:eastAsia="Garamond" w:ascii="Garamond"/>
          <w:b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02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ploye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</w:t>
      </w:r>
      <w:r>
        <w:rPr>
          <w:rFonts w:cs="Garamond" w:hAnsi="Garamond" w:eastAsia="Garamond" w:ascii="Garamond"/>
          <w:b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Anot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ail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ny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Pty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Ltd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Position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Ass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Respons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ili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ies: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sa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x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pe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ta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ge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rchandising,</w:t>
      </w:r>
      <w:r>
        <w:rPr>
          <w:rFonts w:cs="Garamond" w:hAnsi="Garamond" w:eastAsia="Garamond" w:ascii="Garamond"/>
          <w:spacing w:val="3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hous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keeping</w:t>
      </w:r>
      <w:r>
        <w:rPr>
          <w:rFonts w:cs="Garamond" w:hAnsi="Garamond" w:eastAsia="Garamond" w:ascii="Garamond"/>
          <w:spacing w:val="3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tick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ng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u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ty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ke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K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Acco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shments: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ex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perso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al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budget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vast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majo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ty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time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tabs>
          <w:tab w:pos="2180" w:val="left"/>
        </w:tabs>
        <w:jc w:val="left"/>
        <w:spacing w:before="7" w:lineRule="auto" w:line="248"/>
        <w:ind w:left="2187" w:right="456" w:hanging="340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ab/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My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tea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rk</w:t>
      </w:r>
      <w:r>
        <w:rPr>
          <w:rFonts w:cs="Garamond" w:hAnsi="Garamond" w:eastAsia="Garamond" w:ascii="Garamond"/>
          <w:spacing w:val="3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skil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sted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store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its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sal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erf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ce</w:t>
      </w:r>
      <w:r>
        <w:rPr>
          <w:rFonts w:cs="Garamond" w:hAnsi="Garamond" w:eastAsia="Garamond" w:ascii="Garamond"/>
          <w:spacing w:val="3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1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8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%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v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12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mon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hs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for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ving: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rtu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Ano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mpa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Pt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lineRule="exact" w:line="200"/>
        <w:ind w:left="2153" w:right="5908"/>
      </w:pP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9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nager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lineRule="exact" w:line="240"/>
        <w:ind w:left="493"/>
      </w:pPr>
      <w:r>
        <w:pict>
          <v:group style="position:absolute;margin-left:109.26pt;margin-top:13.62pt;width:393.54pt;height:0pt;mso-position-horizontal-relative:page;mso-position-vertical-relative:paragraph;z-index:-237" coordorigin="2185,272" coordsize="7871,0">
            <v:shape style="position:absolute;left:2185;top:272;width:7871;height:0" coordorigin="2185,272" coordsize="7871,0" path="m2185,272l10056,272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NING</w:t>
      </w:r>
      <w:r>
        <w:rPr>
          <w:rFonts w:cs="Garamond" w:hAnsi="Garamond" w:eastAsia="Garamond" w:ascii="Garamond"/>
          <w:b/>
          <w:spacing w:val="-6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ND</w:t>
      </w:r>
      <w:r>
        <w:rPr>
          <w:rFonts w:cs="Garamond" w:hAnsi="Garamond" w:eastAsia="Garamond" w:ascii="Garamond"/>
          <w:b/>
          <w:spacing w:val="-3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2008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 </w:t>
      </w:r>
      <w:r>
        <w:rPr>
          <w:rFonts w:cs="Garamond" w:hAnsi="Garamond" w:eastAsia="Garamond" w:ascii="Garamond"/>
          <w:b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Certifi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ate</w:t>
      </w:r>
      <w:r>
        <w:rPr>
          <w:rFonts w:cs="Garamond" w:hAnsi="Garamond" w:eastAsia="Garamond" w:ascii="Garamond"/>
          <w:b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III</w:t>
      </w:r>
      <w:r>
        <w:rPr>
          <w:rFonts w:cs="Garamond" w:hAnsi="Garamond" w:eastAsia="Garamond" w:ascii="Garamond"/>
          <w:b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b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Re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il</w:t>
      </w:r>
      <w:r>
        <w:rPr>
          <w:rFonts w:cs="Garamond" w:hAnsi="Garamond" w:eastAsia="Garamond" w:ascii="Garamond"/>
          <w:b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Opera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ions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27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Ess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ntial</w:t>
      </w:r>
      <w:r>
        <w:rPr>
          <w:rFonts w:cs="Garamond" w:hAnsi="Garamond" w:eastAsia="Garamond" w:ascii="Garamond"/>
          <w:spacing w:val="2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Training</w:t>
      </w:r>
      <w:r>
        <w:rPr>
          <w:rFonts w:cs="Garamond" w:hAnsi="Garamond" w:eastAsia="Garamond" w:ascii="Garamond"/>
          <w:spacing w:val="2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Servic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2004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 </w:t>
      </w:r>
      <w:r>
        <w:rPr>
          <w:rFonts w:cs="Garamond" w:hAnsi="Garamond" w:eastAsia="Garamond" w:ascii="Garamond"/>
          <w:b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Senior</w:t>
      </w:r>
      <w:r>
        <w:rPr>
          <w:rFonts w:cs="Garamond" w:hAnsi="Garamond" w:eastAsia="Garamond" w:ascii="Garamond"/>
          <w:b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Fir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b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-1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ertifi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ate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27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Australi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Cross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2002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                 </w:t>
      </w:r>
      <w:r>
        <w:rPr>
          <w:rFonts w:cs="Garamond" w:hAnsi="Garamond" w:eastAsia="Garamond" w:ascii="Garamond"/>
          <w:b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Certifi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ate</w:t>
      </w:r>
      <w:r>
        <w:rPr>
          <w:rFonts w:cs="Garamond" w:hAnsi="Garamond" w:eastAsia="Garamond" w:ascii="Garamond"/>
          <w:b/>
          <w:spacing w:val="2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III</w:t>
      </w:r>
      <w:r>
        <w:rPr>
          <w:rFonts w:cs="Garamond" w:hAnsi="Garamond" w:eastAsia="Garamond" w:ascii="Garamond"/>
          <w:b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b/>
          <w:spacing w:val="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ness</w:t>
      </w:r>
      <w:r>
        <w:rPr>
          <w:rFonts w:cs="Garamond" w:hAnsi="Garamond" w:eastAsia="Garamond" w:ascii="Garamond"/>
          <w:b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(Office</w:t>
      </w:r>
      <w:r>
        <w:rPr>
          <w:rFonts w:cs="Garamond" w:hAnsi="Garamond" w:eastAsia="Garamond" w:ascii="Garamond"/>
          <w:b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Administrati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n)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27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Adelai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TAFE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left="493"/>
      </w:pPr>
      <w:r>
        <w:pict>
          <v:group style="position:absolute;margin-left:109.26pt;margin-top:13.6199pt;width:393.54pt;height:0pt;mso-position-horizontal-relative:page;mso-position-vertical-relative:paragraph;z-index:-236" coordorigin="2185,272" coordsize="7871,0">
            <v:shape style="position:absolute;left:2185;top:272;width:7871;height:0" coordorigin="2185,272" coordsize="7871,0" path="m2185,272l10056,272e" filled="f" stroked="t" strokeweight="0.58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NGU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GES</w:t>
      </w:r>
      <w:r>
        <w:rPr>
          <w:rFonts w:cs="Garamond" w:hAnsi="Garamond" w:eastAsia="Garamond" w:ascii="Garamond"/>
          <w:b/>
          <w:spacing w:val="-6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KEN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sh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Ital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an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lineRule="exact" w:line="240"/>
        <w:ind w:left="493"/>
      </w:pPr>
      <w:r>
        <w:pict>
          <v:group style="position:absolute;margin-left:109.26pt;margin-top:13.5901pt;width:393.54pt;height:0pt;mso-position-horizontal-relative:page;mso-position-vertical-relative:paragraph;z-index:-235" coordorigin="2185,272" coordsize="7871,0">
            <v:shape style="position:absolute;left:2185;top:272;width:7871;height:0" coordorigin="2185,272" coordsize="7871,0" path="m2185,272l10056,272e" filled="f" stroked="t" strokeweight="0.52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BIES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/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RE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ng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Music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Travel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nal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v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spacing w:val="1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nt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7"/>
        <w:ind w:left="1848"/>
        <w:sectPr>
          <w:pgMar w:header="1038" w:footer="618" w:top="1300" w:bottom="280" w:left="1720" w:right="172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11"/>
          <w:szCs w:val="11"/>
        </w:rPr>
        <w:t>•</w:t>
      </w:r>
      <w:r>
        <w:rPr>
          <w:rFonts w:cs="Verdana" w:hAnsi="Verdana" w:eastAsia="Verdana" w:ascii="Verdana"/>
          <w:spacing w:val="0"/>
          <w:w w:val="100"/>
          <w:sz w:val="11"/>
          <w:szCs w:val="11"/>
        </w:rPr>
        <w:t>      </w:t>
      </w:r>
      <w:r>
        <w:rPr>
          <w:rFonts w:cs="Verdana" w:hAnsi="Verdana" w:eastAsia="Verdana" w:ascii="Verdana"/>
          <w:spacing w:val="10"/>
          <w:w w:val="100"/>
          <w:sz w:val="11"/>
          <w:szCs w:val="1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Rea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ing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74" w:lineRule="exact" w:line="240"/>
        <w:ind w:left="493"/>
      </w:pPr>
      <w:r>
        <w:pict>
          <v:group style="position:absolute;margin-left:109.26pt;margin-top:17.3198pt;width:393.54pt;height:0pt;mso-position-horizontal-relative:page;mso-position-vertical-relative:paragraph;z-index:-234" coordorigin="2185,346" coordsize="7871,0">
            <v:shape style="position:absolute;left:2185;top:346;width:7871;height:0" coordorigin="2185,346" coordsize="7871,0" path="m2185,346l10056,346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1848"/>
      </w:pP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ul</w:t>
      </w:r>
      <w:r>
        <w:rPr>
          <w:rFonts w:cs="Garamond" w:hAnsi="Garamond" w:eastAsia="Garamond" w:ascii="Garamond"/>
          <w:b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Jones</w:t>
      </w:r>
      <w:r>
        <w:rPr>
          <w:rFonts w:cs="Garamond" w:hAnsi="Garamond" w:eastAsia="Garamond" w:ascii="Garamond"/>
          <w:b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(previ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us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empl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-1"/>
          <w:w w:val="103"/>
          <w:sz w:val="21"/>
          <w:szCs w:val="21"/>
        </w:rPr>
        <w:t>y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1"/>
          <w:w w:val="103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)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6"/>
        <w:ind w:left="184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Gener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Manager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Anoth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Pty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w w:val="103"/>
          <w:sz w:val="21"/>
          <w:szCs w:val="21"/>
        </w:rPr>
        <w:t>Mob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Email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Sally</w:t>
      </w:r>
      <w:r>
        <w:rPr>
          <w:rFonts w:cs="Garamond" w:hAnsi="Garamond" w:eastAsia="Garamond" w:ascii="Garamond"/>
          <w:b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Brown</w:t>
      </w:r>
      <w:r>
        <w:rPr>
          <w:rFonts w:cs="Garamond" w:hAnsi="Garamond" w:eastAsia="Garamond" w:ascii="Garamond"/>
          <w:b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(previ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us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empl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yer)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Gener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Manager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ot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mp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ny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Ltd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w w:val="103"/>
          <w:sz w:val="21"/>
          <w:szCs w:val="21"/>
        </w:rPr>
        <w:t>Mob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Email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1848"/>
      </w:pP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Mike</w:t>
      </w:r>
      <w:r>
        <w:rPr>
          <w:rFonts w:cs="Garamond" w:hAnsi="Garamond" w:eastAsia="Garamond" w:ascii="Garamond"/>
          <w:b/>
          <w:spacing w:val="1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Purp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(per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onal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cha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acter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refer</w:t>
      </w:r>
      <w:r>
        <w:rPr>
          <w:rFonts w:cs="Garamond" w:hAnsi="Garamond" w:eastAsia="Garamond" w:ascii="Garamond"/>
          <w:b/>
          <w:spacing w:val="2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nce)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8"/>
        <w:ind w:left="1848"/>
      </w:pPr>
      <w:r>
        <w:rPr>
          <w:rFonts w:cs="Garamond" w:hAnsi="Garamond" w:eastAsia="Garamond" w:ascii="Garamond"/>
          <w:w w:val="103"/>
          <w:sz w:val="21"/>
          <w:szCs w:val="21"/>
        </w:rPr>
        <w:t>Mob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i</w:t>
      </w:r>
      <w:r>
        <w:rPr>
          <w:rFonts w:cs="Garamond" w:hAnsi="Garamond" w:eastAsia="Garamond" w:ascii="Garamond"/>
          <w:spacing w:val="-2"/>
          <w:w w:val="103"/>
          <w:sz w:val="21"/>
          <w:szCs w:val="21"/>
        </w:rPr>
        <w:t>l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9"/>
        <w:ind w:left="1848"/>
      </w:pP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Email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lineRule="exact" w:line="220"/>
        <w:ind w:left="1848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Please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contact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my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ref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ees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without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ior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to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elf.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h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nk</w:t>
      </w:r>
      <w:r>
        <w:rPr>
          <w:rFonts w:cs="Garamond" w:hAnsi="Garamond" w:eastAsia="Garamond" w:ascii="Garamond"/>
          <w:spacing w:val="1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you.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43" w:lineRule="exact" w:line="240"/>
        <w:ind w:left="493"/>
      </w:pPr>
      <w:r>
        <w:pict>
          <v:group style="position:absolute;margin-left:109.26pt;margin-top:15.74pt;width:393.54pt;height:0pt;mso-position-horizontal-relative:page;mso-position-vertical-relative:paragraph;z-index:-233" coordorigin="2185,315" coordsize="7871,0">
            <v:shape style="position:absolute;left:2185;top:315;width:7871;height:0" coordorigin="2185,315" coordsize="7871,0" path="m2185,315l10056,315e" filled="f" stroked="t" strokeweight="0.52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NC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spacing w:before="46"/>
        <w:ind w:left="493"/>
      </w:pP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lease</w:t>
      </w:r>
      <w:r>
        <w:rPr>
          <w:rFonts w:cs="Garamond" w:hAnsi="Garamond" w:eastAsia="Garamond" w:ascii="Garamond"/>
          <w:b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find</w:t>
      </w:r>
      <w:r>
        <w:rPr>
          <w:rFonts w:cs="Garamond" w:hAnsi="Garamond" w:eastAsia="Garamond" w:ascii="Garamond"/>
          <w:b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atta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hed</w:t>
      </w:r>
      <w:r>
        <w:rPr>
          <w:rFonts w:cs="Garamond" w:hAnsi="Garamond" w:eastAsia="Garamond" w:ascii="Garamond"/>
          <w:b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b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oll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wing</w:t>
      </w:r>
      <w:r>
        <w:rPr>
          <w:rFonts w:cs="Garamond" w:hAnsi="Garamond" w:eastAsia="Garamond" w:ascii="Garamond"/>
          <w:b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inf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tion</w:t>
      </w:r>
      <w:r>
        <w:rPr>
          <w:rFonts w:cs="Garamond" w:hAnsi="Garamond" w:eastAsia="Garamond" w:ascii="Garamond"/>
          <w:b/>
          <w:spacing w:val="3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b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supp</w:t>
      </w:r>
      <w:r>
        <w:rPr>
          <w:rFonts w:cs="Garamond" w:hAnsi="Garamond" w:eastAsia="Garamond" w:ascii="Garamond"/>
          <w:b/>
          <w:spacing w:val="2"/>
          <w:w w:val="100"/>
          <w:sz w:val="21"/>
          <w:szCs w:val="21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rt</w:t>
      </w:r>
      <w:r>
        <w:rPr>
          <w:rFonts w:cs="Garamond" w:hAnsi="Garamond" w:eastAsia="Garamond" w:ascii="Garamond"/>
          <w:b/>
          <w:spacing w:val="1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of</w:t>
      </w:r>
      <w:r>
        <w:rPr>
          <w:rFonts w:cs="Garamond" w:hAnsi="Garamond" w:eastAsia="Garamond" w:ascii="Garamond"/>
          <w:b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my</w:t>
      </w:r>
      <w:r>
        <w:rPr>
          <w:rFonts w:cs="Garamond" w:hAnsi="Garamond" w:eastAsia="Garamond" w:ascii="Garamond"/>
          <w:b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Confiden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</w:rPr>
        <w:t>al</w:t>
      </w:r>
      <w:r>
        <w:rPr>
          <w:rFonts w:cs="Garamond" w:hAnsi="Garamond" w:eastAsia="Garamond" w:ascii="Garamond"/>
          <w:b/>
          <w:spacing w:val="3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Res</w:t>
      </w:r>
      <w:r>
        <w:rPr>
          <w:rFonts w:cs="Garamond" w:hAnsi="Garamond" w:eastAsia="Garamond" w:ascii="Garamond"/>
          <w:b/>
          <w:spacing w:val="1"/>
          <w:w w:val="103"/>
          <w:sz w:val="21"/>
          <w:szCs w:val="21"/>
        </w:rPr>
        <w:t>u</w:t>
      </w:r>
      <w:r>
        <w:rPr>
          <w:rFonts w:cs="Garamond" w:hAnsi="Garamond" w:eastAsia="Garamond" w:ascii="Garamond"/>
          <w:b/>
          <w:spacing w:val="-1"/>
          <w:w w:val="103"/>
          <w:sz w:val="21"/>
          <w:szCs w:val="21"/>
        </w:rPr>
        <w:t>m</w:t>
      </w:r>
      <w:r>
        <w:rPr>
          <w:rFonts w:cs="Garamond" w:hAnsi="Garamond" w:eastAsia="Garamond" w:ascii="Garamond"/>
          <w:b/>
          <w:spacing w:val="0"/>
          <w:w w:val="103"/>
          <w:sz w:val="21"/>
          <w:szCs w:val="21"/>
        </w:rPr>
        <w:t>e: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rti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icate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III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et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Oper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ions</w:t>
      </w:r>
      <w:r>
        <w:rPr>
          <w:rFonts w:cs="Garamond" w:hAnsi="Garamond" w:eastAsia="Garamond" w:ascii="Garamond"/>
          <w:spacing w:val="2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20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0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8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The</w:t>
      </w:r>
      <w:r>
        <w:rPr>
          <w:rFonts w:cs="Garamond" w:hAnsi="Garamond" w:eastAsia="Garamond" w:ascii="Garamond"/>
          <w:spacing w:val="1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Company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Pty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Most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Improv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Bus</w:t>
      </w:r>
      <w:r>
        <w:rPr>
          <w:rFonts w:cs="Garamond" w:hAnsi="Garamond" w:eastAsia="Garamond" w:ascii="Garamond"/>
          <w:spacing w:val="-2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ness</w:t>
      </w:r>
      <w:r>
        <w:rPr>
          <w:rFonts w:cs="Garamond" w:hAnsi="Garamond" w:eastAsia="Garamond" w:ascii="Garamond"/>
          <w:spacing w:val="2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ward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2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0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0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7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Anoth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Pty</w:t>
      </w:r>
      <w:r>
        <w:rPr>
          <w:rFonts w:cs="Garamond" w:hAnsi="Garamond" w:eastAsia="Garamond" w:ascii="Garamond"/>
          <w:spacing w:val="9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Most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Improved</w:t>
      </w:r>
      <w:r>
        <w:rPr>
          <w:rFonts w:cs="Garamond" w:hAnsi="Garamond" w:eastAsia="Garamond" w:ascii="Garamond"/>
          <w:spacing w:val="2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Store</w:t>
      </w:r>
      <w:r>
        <w:rPr>
          <w:rFonts w:cs="Garamond" w:hAnsi="Garamond" w:eastAsia="Garamond" w:ascii="Garamond"/>
          <w:spacing w:val="1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Manag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w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r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1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3"/>
          <w:sz w:val="21"/>
          <w:szCs w:val="21"/>
        </w:rPr>
        <w:t>2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005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rti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f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icate</w:t>
      </w:r>
      <w:r>
        <w:rPr>
          <w:rFonts w:cs="Garamond" w:hAnsi="Garamond" w:eastAsia="Garamond" w:ascii="Garamond"/>
          <w:spacing w:val="25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III</w:t>
      </w:r>
      <w:r>
        <w:rPr>
          <w:rFonts w:cs="Garamond" w:hAnsi="Garamond" w:eastAsia="Garamond" w:ascii="Garamond"/>
          <w:spacing w:val="6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in</w:t>
      </w:r>
      <w:r>
        <w:rPr>
          <w:rFonts w:cs="Garamond" w:hAnsi="Garamond" w:eastAsia="Garamond" w:ascii="Garamond"/>
          <w:spacing w:val="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B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u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ss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(Office</w:t>
      </w:r>
      <w:r>
        <w:rPr>
          <w:rFonts w:cs="Garamond" w:hAnsi="Garamond" w:eastAsia="Garamond" w:ascii="Garamond"/>
          <w:spacing w:val="1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Ad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m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i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nistration)</w:t>
      </w:r>
      <w:r>
        <w:rPr>
          <w:rFonts w:cs="Garamond" w:hAnsi="Garamond" w:eastAsia="Garamond" w:ascii="Garamond"/>
          <w:spacing w:val="3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-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2</w:t>
      </w:r>
      <w:r>
        <w:rPr>
          <w:rFonts w:cs="Garamond" w:hAnsi="Garamond" w:eastAsia="Garamond" w:ascii="Garamond"/>
          <w:spacing w:val="2"/>
          <w:w w:val="103"/>
          <w:sz w:val="21"/>
          <w:szCs w:val="21"/>
        </w:rPr>
        <w:t>0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02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1"/>
          <w:szCs w:val="21"/>
        </w:rPr>
        <w:jc w:val="left"/>
        <w:ind w:left="493"/>
      </w:pP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2"/>
          <w:w w:val="100"/>
          <w:sz w:val="21"/>
          <w:szCs w:val="21"/>
        </w:rPr>
        <w:t>e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n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other</w:t>
      </w:r>
      <w:r>
        <w:rPr>
          <w:rFonts w:cs="Garamond" w:hAnsi="Garamond" w:eastAsia="Garamond" w:ascii="Garamond"/>
          <w:spacing w:val="1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Retail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Company</w:t>
      </w:r>
      <w:r>
        <w:rPr>
          <w:rFonts w:cs="Garamond" w:hAnsi="Garamond" w:eastAsia="Garamond" w:ascii="Garamond"/>
          <w:spacing w:val="24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P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t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y</w:t>
      </w:r>
      <w:r>
        <w:rPr>
          <w:rFonts w:cs="Garamond" w:hAnsi="Garamond" w:eastAsia="Garamond" w:ascii="Garamond"/>
          <w:spacing w:val="7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Ltd</w:t>
      </w:r>
      <w:r>
        <w:rPr>
          <w:rFonts w:cs="Garamond" w:hAnsi="Garamond" w:eastAsia="Garamond" w:ascii="Garamond"/>
          <w:spacing w:val="8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Sales</w:t>
      </w:r>
      <w:r>
        <w:rPr>
          <w:rFonts w:cs="Garamond" w:hAnsi="Garamond" w:eastAsia="Garamond" w:ascii="Garamond"/>
          <w:spacing w:val="11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Awar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d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s</w:t>
      </w:r>
      <w:r>
        <w:rPr>
          <w:rFonts w:cs="Garamond" w:hAnsi="Garamond" w:eastAsia="Garamond" w:ascii="Garamond"/>
          <w:spacing w:val="20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–</w:t>
      </w:r>
      <w:r>
        <w:rPr>
          <w:rFonts w:cs="Garamond" w:hAnsi="Garamond" w:eastAsia="Garamond" w:ascii="Garamond"/>
          <w:spacing w:val="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-1"/>
          <w:w w:val="100"/>
          <w:sz w:val="21"/>
          <w:szCs w:val="21"/>
        </w:rPr>
        <w:t>2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  <w:t>002,</w:t>
      </w:r>
      <w:r>
        <w:rPr>
          <w:rFonts w:cs="Garamond" w:hAnsi="Garamond" w:eastAsia="Garamond" w:ascii="Garamond"/>
          <w:spacing w:val="13"/>
          <w:w w:val="100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3"/>
          <w:sz w:val="21"/>
          <w:szCs w:val="21"/>
        </w:rPr>
        <w:t>2001</w:t>
      </w:r>
      <w:r>
        <w:rPr>
          <w:rFonts w:cs="Garamond" w:hAnsi="Garamond" w:eastAsia="Garamond" w:ascii="Garamond"/>
          <w:spacing w:val="0"/>
          <w:w w:val="100"/>
          <w:sz w:val="21"/>
          <w:szCs w:val="21"/>
        </w:rPr>
      </w:r>
    </w:p>
    <w:sectPr>
      <w:pgNumType w:start="4"/>
      <w:pgMar w:header="0" w:footer="618" w:top="1200" w:bottom="280" w:left="1720" w:right="1720"/>
      <w:headerReference w:type="default" r:id="rId6"/>
      <w:footerReference w:type="default" r:id="rId7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7.658pt;margin-top:750.089pt;width:34.6942pt;height:9.5077pt;mso-position-horizontal-relative:page;mso-position-vertical-relative:page;z-index:-242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15"/>
                    <w:szCs w:val="15"/>
                  </w:rPr>
                  <w:jc w:val="left"/>
                  <w:spacing w:before="5"/>
                  <w:ind w:left="20" w:right="-23"/>
                </w:pP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Pa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15"/>
                    <w:szCs w:val="15"/>
                  </w:rPr>
                  <w:t>g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15"/>
                    <w:szCs w:val="15"/>
                  </w:rPr>
                  <w:t> </w:t>
                </w:r>
                <w:r>
                  <w:fldChar w:fldCharType="begin"/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of</w:t>
                </w:r>
                <w:r>
                  <w:rPr>
                    <w:rFonts w:cs="Garamond" w:hAnsi="Garamond" w:eastAsia="Garamond" w:ascii="Garamond"/>
                    <w:spacing w:val="-1"/>
                    <w:w w:val="100"/>
                    <w:sz w:val="15"/>
                    <w:szCs w:val="15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4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7.658pt;margin-top:750.089pt;width:34.6942pt;height:9.5077pt;mso-position-horizontal-relative:page;mso-position-vertical-relative:page;z-index:-239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15"/>
                    <w:szCs w:val="15"/>
                  </w:rPr>
                  <w:jc w:val="left"/>
                  <w:spacing w:before="5"/>
                  <w:ind w:left="20" w:right="-23"/>
                </w:pP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Pa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15"/>
                    <w:szCs w:val="15"/>
                  </w:rPr>
                  <w:t>g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15"/>
                    <w:szCs w:val="15"/>
                  </w:rPr>
                  <w:t> </w:t>
                </w:r>
                <w:r>
                  <w:fldChar w:fldCharType="begin"/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of</w:t>
                </w:r>
                <w:r>
                  <w:rPr>
                    <w:rFonts w:cs="Garamond" w:hAnsi="Garamond" w:eastAsia="Garamond" w:ascii="Garamond"/>
                    <w:spacing w:val="-1"/>
                    <w:w w:val="100"/>
                    <w:sz w:val="15"/>
                    <w:szCs w:val="15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5"/>
                    <w:szCs w:val="15"/>
                  </w:rPr>
                  <w:t>4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109.26pt;margin-top:64.74pt;width:393.54pt;height:0pt;mso-position-horizontal-relative:page;mso-position-vertical-relative:page;z-index:-241" coordorigin="2185,1295" coordsize="7871,0">
          <v:shape style="position:absolute;left:2185;top:1295;width:7871;height:0" coordorigin="2185,1295" coordsize="7871,0" path="m2185,1295l10056,1295e" filled="f" stroked="t" strokeweight="0.81997pt" strokecolor="#000000">
            <v:path arrowok="t"/>
          </v:shape>
          <w10:wrap type="none"/>
        </v:group>
      </w:pict>
    </w:r>
    <w:r>
      <w:pict>
        <v:shape type="#_x0000_t202" style="position:absolute;margin-left:109.64pt;margin-top:50.8913pt;width:184.137pt;height:13.2898pt;mso-position-horizontal-relative:page;mso-position-vertical-relative:page;z-index:-240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3"/>
                    <w:szCs w:val="23"/>
                  </w:rPr>
                  <w:jc w:val="left"/>
                  <w:spacing w:before="3"/>
                  <w:ind w:left="20" w:right="-34"/>
                </w:pP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3"/>
                    <w:szCs w:val="23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LOY</w:t>
                </w:r>
                <w:r>
                  <w:rPr>
                    <w:rFonts w:cs="Garamond" w:hAnsi="Garamond" w:eastAsia="Garamond" w:ascii="Garamond"/>
                    <w:b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NT</w:t>
                </w:r>
                <w:r>
                  <w:rPr>
                    <w:rFonts w:cs="Garamond" w:hAnsi="Garamond" w:eastAsia="Garamond" w:ascii="Garamond"/>
                    <w:b/>
                    <w:spacing w:val="-1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3"/>
                    <w:szCs w:val="23"/>
                  </w:rPr>
                  <w:t>H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ISTORY</w:t>
                </w:r>
                <w:r>
                  <w:rPr>
                    <w:rFonts w:cs="Garamond" w:hAnsi="Garamond" w:eastAsia="Garamond" w:ascii="Garamond"/>
                    <w:b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-1"/>
                    <w:w w:val="100"/>
                    <w:sz w:val="23"/>
                    <w:szCs w:val="23"/>
                  </w:rPr>
                  <w:t>(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CON</w:t>
                </w:r>
                <w:r>
                  <w:rPr>
                    <w:rFonts w:cs="Garamond" w:hAnsi="Garamond" w:eastAsia="Garamond" w:ascii="Garamond"/>
                    <w:b/>
                    <w:spacing w:val="-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Garamond" w:hAnsi="Garamond" w:eastAsia="Garamond" w:ascii="Garamond"/>
                    <w:b/>
                    <w:spacing w:val="3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8"/>
                    <w:szCs w:val="18"/>
                  </w:rPr>
                  <w:t>NUE</w:t>
                </w:r>
                <w:r>
                  <w:rPr>
                    <w:rFonts w:cs="Garamond" w:hAnsi="Garamond" w:eastAsia="Garamond" w:ascii="Garamond"/>
                    <w:b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3"/>
                    <w:szCs w:val="23"/>
                  </w:rPr>
                  <w:t>)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